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0542B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54DEF614" w14:textId="31E5A966" w:rsidR="00C4249A" w:rsidRPr="00C4249A" w:rsidRDefault="00C4249A" w:rsidP="00C4249A">
      <w:pPr>
        <w:spacing w:before="27"/>
        <w:rPr>
          <w:rFonts w:asciiTheme="minorHAnsi" w:eastAsia="Verdana" w:hAnsiTheme="minorHAnsi" w:cstheme="minorHAnsi"/>
          <w:i/>
          <w:color w:val="000000"/>
          <w:spacing w:val="-1"/>
          <w:position w:val="8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>Sion Bradley</w:t>
      </w:r>
    </w:p>
    <w:p w14:paraId="025660CD" w14:textId="2B020320" w:rsidR="00C4249A" w:rsidRPr="00C4249A" w:rsidRDefault="00C4249A" w:rsidP="00C4249A">
      <w:pPr>
        <w:spacing w:before="27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i/>
          <w:color w:val="000000"/>
          <w:spacing w:val="-1"/>
          <w:position w:val="8"/>
          <w:sz w:val="22"/>
          <w:szCs w:val="22"/>
        </w:rPr>
        <w:t>+</w:t>
      </w:r>
      <w:r w:rsidRPr="00C4249A">
        <w:rPr>
          <w:rFonts w:asciiTheme="minorHAnsi" w:eastAsia="Verdana" w:hAnsiTheme="minorHAnsi" w:cstheme="minorHAnsi"/>
          <w:i/>
          <w:color w:val="000000"/>
          <w:spacing w:val="1"/>
          <w:position w:val="8"/>
          <w:sz w:val="22"/>
          <w:szCs w:val="22"/>
        </w:rPr>
        <w:t>9</w:t>
      </w:r>
      <w:r w:rsidRPr="00C4249A">
        <w:rPr>
          <w:rFonts w:asciiTheme="minorHAnsi" w:eastAsia="Verdana" w:hAnsiTheme="minorHAnsi" w:cstheme="minorHAnsi"/>
          <w:i/>
          <w:color w:val="000000"/>
          <w:position w:val="8"/>
          <w:sz w:val="22"/>
          <w:szCs w:val="22"/>
        </w:rPr>
        <w:t xml:space="preserve">1 </w:t>
      </w:r>
      <w:r w:rsidRPr="00C4249A">
        <w:rPr>
          <w:rFonts w:asciiTheme="minorHAnsi" w:eastAsia="Verdana" w:hAnsiTheme="minorHAnsi" w:cstheme="minorHAnsi"/>
          <w:i/>
          <w:color w:val="000000"/>
          <w:spacing w:val="1"/>
          <w:position w:val="8"/>
          <w:sz w:val="22"/>
          <w:szCs w:val="22"/>
        </w:rPr>
        <w:t>897165</w:t>
      </w:r>
      <w:r w:rsidRPr="00C4249A">
        <w:rPr>
          <w:rFonts w:asciiTheme="minorHAnsi" w:eastAsia="Verdana" w:hAnsiTheme="minorHAnsi" w:cstheme="minorHAnsi"/>
          <w:i/>
          <w:color w:val="000000"/>
          <w:spacing w:val="-2"/>
          <w:position w:val="8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i/>
          <w:color w:val="000000"/>
          <w:spacing w:val="1"/>
          <w:position w:val="8"/>
          <w:sz w:val="22"/>
          <w:szCs w:val="22"/>
        </w:rPr>
        <w:t>886</w:t>
      </w:r>
    </w:p>
    <w:p w14:paraId="68CAAF32" w14:textId="1FC5CB9C" w:rsidR="000A05E0" w:rsidRPr="00C4249A" w:rsidRDefault="00C4249A" w:rsidP="00C4249A">
      <w:pPr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i/>
          <w:spacing w:val="-1"/>
          <w:sz w:val="22"/>
          <w:szCs w:val="22"/>
        </w:rPr>
        <w:t>sion@gmail.com</w:t>
      </w:r>
    </w:p>
    <w:p w14:paraId="0C46F91D" w14:textId="77777777" w:rsidR="00C4249A" w:rsidRDefault="00C4249A" w:rsidP="00C4249A">
      <w:pPr>
        <w:spacing w:before="28"/>
        <w:ind w:left="120"/>
        <w:rPr>
          <w:rFonts w:asciiTheme="minorHAnsi" w:hAnsiTheme="minorHAnsi" w:cstheme="minorHAnsi"/>
          <w:sz w:val="22"/>
          <w:szCs w:val="22"/>
        </w:rPr>
      </w:pPr>
    </w:p>
    <w:p w14:paraId="55683E8E" w14:textId="19CF868F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ro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file</w:t>
      </w:r>
    </w:p>
    <w:p w14:paraId="1B34A16F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er w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tha</w:t>
      </w:r>
      <w:r w:rsidRPr="00C4249A">
        <w:rPr>
          <w:rFonts w:asciiTheme="minorHAnsi" w:eastAsia="Verdana" w:hAnsiTheme="minorHAnsi" w:cstheme="minorHAnsi"/>
          <w:sz w:val="22"/>
          <w:szCs w:val="22"/>
        </w:rPr>
        <w:t>n 8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xp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 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 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4D21DC9D" w14:textId="77777777" w:rsidR="000A05E0" w:rsidRPr="00C4249A" w:rsidRDefault="000A429B" w:rsidP="00C4249A">
      <w:pPr>
        <w:spacing w:before="2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ll-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ulati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ess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ate</w:t>
      </w:r>
    </w:p>
    <w:p w14:paraId="27196334" w14:textId="77777777" w:rsidR="000A05E0" w:rsidRPr="00C4249A" w:rsidRDefault="000A429B" w:rsidP="00C4249A">
      <w:pPr>
        <w:spacing w:before="2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rof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iti</w:t>
      </w:r>
      <w:r w:rsidRPr="00C4249A">
        <w:rPr>
          <w:rFonts w:asciiTheme="minorHAnsi" w:eastAsia="Verdana" w:hAnsiTheme="minorHAnsi" w:cstheme="minorHAnsi"/>
          <w:sz w:val="22"/>
          <w:szCs w:val="22"/>
        </w:rPr>
        <w:t>es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r 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3FF9883" w14:textId="77777777" w:rsidR="000A05E0" w:rsidRPr="00C4249A" w:rsidRDefault="000A429B" w:rsidP="00C4249A">
      <w:pPr>
        <w:spacing w:before="2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uall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rk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ntl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</w:p>
    <w:p w14:paraId="4F8A8C2A" w14:textId="77777777" w:rsidR="000A05E0" w:rsidRPr="00C4249A" w:rsidRDefault="000A05E0" w:rsidP="00C4249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D24E588" w14:textId="4969D831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ce</w:t>
      </w:r>
    </w:p>
    <w:p w14:paraId="0B868281" w14:textId="77777777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st</w:t>
      </w:r>
      <w:r w:rsidRPr="00C4249A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D</w:t>
      </w:r>
      <w:r w:rsidRPr="00C4249A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42493826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C4249A">
        <w:rPr>
          <w:rFonts w:asciiTheme="minorHAnsi" w:eastAsia="Verdana" w:hAnsiTheme="minorHAnsi" w:cstheme="minorHAnsi"/>
          <w:sz w:val="22"/>
          <w:szCs w:val="22"/>
        </w:rPr>
        <w:t>ce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014</w:t>
      </w:r>
    </w:p>
    <w:p w14:paraId="0DFBE6DE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hyperlink r:id="rId7"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J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A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S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f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t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ar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position w:val="-1"/>
            <w:sz w:val="22"/>
            <w:szCs w:val="22"/>
            <w:u w:val="single" w:color="0000FF"/>
          </w:rPr>
          <w:t>P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v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t.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Lt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.</w:t>
        </w:r>
        <w:r w:rsidRPr="00C4249A">
          <w:rPr>
            <w:rFonts w:asciiTheme="minorHAnsi" w:eastAsia="Verdana" w:hAnsiTheme="minorHAnsi" w:cstheme="minorHAnsi"/>
            <w:color w:val="000000"/>
            <w:position w:val="-1"/>
            <w:sz w:val="22"/>
            <w:szCs w:val="22"/>
          </w:rPr>
          <w:t>,</w:t>
        </w:r>
      </w:hyperlink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 xml:space="preserve"> B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color w:val="000000"/>
          <w:spacing w:val="-3"/>
          <w:position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or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>e,</w:t>
      </w:r>
      <w:r w:rsidRPr="00C4249A">
        <w:rPr>
          <w:rFonts w:asciiTheme="minorHAnsi" w:eastAsia="Verdan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color w:val="000000"/>
          <w:spacing w:val="2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spacing w:val="-3"/>
          <w:position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>a</w:t>
      </w:r>
    </w:p>
    <w:p w14:paraId="13D49D0E" w14:textId="77777777" w:rsidR="000A05E0" w:rsidRPr="00C4249A" w:rsidRDefault="000A05E0" w:rsidP="00C4249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E99E3B9" w14:textId="77777777" w:rsidR="000A05E0" w:rsidRPr="00C4249A" w:rsidRDefault="000A429B" w:rsidP="00C4249A">
      <w:pPr>
        <w:spacing w:before="34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ili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50C20E8B" w14:textId="77777777" w:rsidR="000A05E0" w:rsidRPr="00C4249A" w:rsidRDefault="000A429B" w:rsidP="00C4249A">
      <w:pPr>
        <w:spacing w:before="2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rm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z w:val="22"/>
          <w:szCs w:val="22"/>
        </w:rPr>
        <w:t>pe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z w:val="22"/>
          <w:szCs w:val="22"/>
        </w:rPr>
        <w:t>al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is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63C0BC22" w14:textId="77777777" w:rsid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ads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ag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sk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30E1DBD" w14:textId="0D8C8B17" w:rsidR="000A05E0" w:rsidRPr="00C4249A" w:rsidRDefault="000A429B" w:rsidP="00C4249A">
      <w:pPr>
        <w:spacing w:before="13"/>
        <w:ind w:left="12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JD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Su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z w:val="22"/>
          <w:szCs w:val="22"/>
        </w:rPr>
        <w:t>ly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g,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z w:val="22"/>
          <w:szCs w:val="22"/>
        </w:rPr>
        <w:t>ly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Ch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1F979A01" w14:textId="77777777" w:rsidR="000A05E0" w:rsidRPr="00C4249A" w:rsidRDefault="000A429B" w:rsidP="00C4249A">
      <w:pPr>
        <w:spacing w:before="14"/>
        <w:ind w:left="12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pa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15FBD0A3" w14:textId="77777777" w:rsidR="000A05E0" w:rsidRPr="00C4249A" w:rsidRDefault="000A429B" w:rsidP="00C4249A">
      <w:pPr>
        <w:spacing w:before="2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sk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ME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ly</w:t>
      </w:r>
    </w:p>
    <w:p w14:paraId="787FC07F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Cre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ts</w:t>
      </w:r>
    </w:p>
    <w:p w14:paraId="5808CCAF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ck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MS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MS</w:t>
      </w:r>
    </w:p>
    <w:p w14:paraId="64A13BD9" w14:textId="77777777" w:rsidR="000A05E0" w:rsidRPr="00C4249A" w:rsidRDefault="000A05E0" w:rsidP="00C4249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881F1B7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ools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ed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4C22B2F3" w14:textId="77777777" w:rsidR="000A05E0" w:rsidRPr="00C4249A" w:rsidRDefault="000A429B" w:rsidP="00C4249A">
      <w:pPr>
        <w:spacing w:before="24"/>
        <w:ind w:left="480" w:right="467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Mi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2016,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z w:val="22"/>
          <w:szCs w:val="22"/>
        </w:rPr>
        <w:t>16,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x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z w:val="22"/>
          <w:szCs w:val="22"/>
        </w:rPr>
        <w:t>16,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be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ate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7,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ta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io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7,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hSm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Sn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pid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4, 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late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gage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09</w:t>
      </w:r>
    </w:p>
    <w:p w14:paraId="6A37FA54" w14:textId="77777777" w:rsidR="000A05E0" w:rsidRPr="00C4249A" w:rsidRDefault="000A05E0" w:rsidP="00C4249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08B517F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z w:val="22"/>
          <w:szCs w:val="22"/>
        </w:rPr>
        <w:t>Ac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eve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b/>
          <w:spacing w:val="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7BC2149A" w14:textId="77777777" w:rsidR="000A05E0" w:rsidRPr="00C4249A" w:rsidRDefault="000A429B" w:rsidP="00C4249A">
      <w:pPr>
        <w:spacing w:before="26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d,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z w:val="22"/>
          <w:szCs w:val="22"/>
        </w:rPr>
        <w:t>16</w:t>
      </w:r>
    </w:p>
    <w:p w14:paraId="5F9D633D" w14:textId="7D3CDD1B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Pil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z w:val="22"/>
          <w:szCs w:val="22"/>
        </w:rPr>
        <w:t>am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ds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–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1,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pa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z w:val="22"/>
          <w:szCs w:val="22"/>
        </w:rPr>
        <w:t>la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Cur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6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)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Au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 </w:t>
      </w:r>
      <w:r w:rsidRPr="00C4249A">
        <w:rPr>
          <w:rFonts w:asciiTheme="minorHAnsi" w:eastAsia="Verdana" w:hAnsiTheme="minorHAnsi" w:cstheme="minorHAnsi"/>
          <w:sz w:val="22"/>
          <w:szCs w:val="22"/>
        </w:rPr>
        <w:t>2016</w:t>
      </w:r>
    </w:p>
    <w:p w14:paraId="33F4F3F4" w14:textId="77777777" w:rsidR="000A05E0" w:rsidRPr="00C4249A" w:rsidRDefault="000A05E0" w:rsidP="00C4249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73F947B" w14:textId="77777777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st</w:t>
      </w:r>
      <w:r w:rsidRPr="00C4249A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D</w:t>
      </w:r>
      <w:r w:rsidRPr="00C4249A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3D301F68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ec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2 –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Jul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z w:val="22"/>
          <w:szCs w:val="22"/>
        </w:rPr>
        <w:t>4</w:t>
      </w:r>
    </w:p>
    <w:p w14:paraId="7A31A1C2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hyperlink r:id="rId8"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A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p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ta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a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L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ning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P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v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t.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Lt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.</w:t>
        </w:r>
        <w:r w:rsidRPr="00C4249A">
          <w:rPr>
            <w:rFonts w:asciiTheme="minorHAnsi" w:eastAsia="Verdana" w:hAnsiTheme="minorHAnsi" w:cstheme="minorHAnsi"/>
            <w:color w:val="000000"/>
            <w:position w:val="-1"/>
            <w:sz w:val="22"/>
            <w:szCs w:val="22"/>
          </w:rPr>
          <w:t>,</w:t>
        </w:r>
      </w:hyperlink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Thiru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anantha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am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color w:val="000000"/>
          <w:spacing w:val="2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>a</w:t>
      </w:r>
    </w:p>
    <w:p w14:paraId="5D178C88" w14:textId="77777777" w:rsidR="000A05E0" w:rsidRPr="00C4249A" w:rsidRDefault="000A05E0" w:rsidP="00C4249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771D63" w14:textId="77777777" w:rsidR="000A05E0" w:rsidRPr="00C4249A" w:rsidRDefault="000A429B" w:rsidP="00C4249A">
      <w:pPr>
        <w:spacing w:before="34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ili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53AF52F4" w14:textId="77777777" w:rsidR="000A05E0" w:rsidRPr="00C4249A" w:rsidRDefault="000A429B" w:rsidP="00C4249A">
      <w:pPr>
        <w:spacing w:before="26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ig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pta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ts</w:t>
      </w:r>
    </w:p>
    <w:p w14:paraId="080E3B60" w14:textId="77777777" w:rsidR="000A05E0" w:rsidRPr="00C4249A" w:rsidRDefault="000A429B" w:rsidP="00C4249A">
      <w:pPr>
        <w:tabs>
          <w:tab w:val="left" w:pos="1200"/>
        </w:tabs>
        <w:spacing w:before="13"/>
        <w:ind w:left="1200" w:right="797" w:hanging="3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4249A">
        <w:rPr>
          <w:rFonts w:asciiTheme="minorHAnsi" w:hAnsiTheme="minorHAnsi" w:cstheme="minorHAnsi"/>
          <w:sz w:val="22"/>
          <w:szCs w:val="22"/>
        </w:rPr>
        <w:tab/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ap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ag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 ti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ly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25089876" w14:textId="77777777" w:rsidR="000A05E0" w:rsidRPr="00C4249A" w:rsidRDefault="000A429B" w:rsidP="00C4249A">
      <w:pPr>
        <w:spacing w:before="17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-s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ner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n 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ba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is</w:t>
      </w:r>
    </w:p>
    <w:p w14:paraId="55CD9E63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ue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4C422CA8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ati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sf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x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CSI</w:t>
      </w:r>
      <w:r w:rsidRPr="00C4249A">
        <w:rPr>
          <w:rFonts w:asciiTheme="minorHAnsi" w:eastAsia="Verdana" w:hAnsiTheme="minorHAnsi" w:cstheme="minorHAnsi"/>
          <w:sz w:val="22"/>
          <w:szCs w:val="22"/>
        </w:rPr>
        <w:t>)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is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ts</w:t>
      </w:r>
    </w:p>
    <w:p w14:paraId="21B80A11" w14:textId="77777777" w:rsidR="000A05E0" w:rsidRPr="00C4249A" w:rsidRDefault="000A05E0" w:rsidP="00C4249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C66EA45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ools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ed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03362679" w14:textId="77777777" w:rsidR="000A05E0" w:rsidRPr="00C4249A" w:rsidRDefault="000A429B" w:rsidP="00C4249A">
      <w:pPr>
        <w:spacing w:before="26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Mi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t,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d,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ate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te</w:t>
      </w:r>
    </w:p>
    <w:p w14:paraId="4F6E956C" w14:textId="77777777" w:rsidR="000A05E0" w:rsidRPr="00C4249A" w:rsidRDefault="000A05E0" w:rsidP="00C4249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067232E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z w:val="22"/>
          <w:szCs w:val="22"/>
        </w:rPr>
        <w:t>Ac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eve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b/>
          <w:spacing w:val="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6FBD8F79" w14:textId="77777777" w:rsidR="000A05E0" w:rsidRPr="00C4249A" w:rsidRDefault="000A429B" w:rsidP="00C4249A">
      <w:pPr>
        <w:spacing w:before="26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 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th,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ly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2013</w:t>
      </w:r>
    </w:p>
    <w:p w14:paraId="56360726" w14:textId="77777777" w:rsidR="000A05E0" w:rsidRPr="00C4249A" w:rsidRDefault="000A05E0" w:rsidP="00C4249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BD0FBF" w14:textId="77777777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ree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cer</w:t>
      </w:r>
    </w:p>
    <w:p w14:paraId="7D121582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Jul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z w:val="22"/>
          <w:szCs w:val="22"/>
        </w:rPr>
        <w:t>2 – 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z w:val="22"/>
          <w:szCs w:val="22"/>
        </w:rPr>
        <w:t>2</w:t>
      </w:r>
    </w:p>
    <w:p w14:paraId="39D017A2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ani</w:t>
      </w:r>
      <w:r w:rsidRPr="00C4249A">
        <w:rPr>
          <w:rFonts w:asciiTheme="minorHAnsi" w:eastAsia="Verdana" w:hAnsiTheme="minorHAnsi" w:cstheme="minorHAnsi"/>
          <w:sz w:val="22"/>
          <w:szCs w:val="22"/>
        </w:rPr>
        <w:t>es,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Be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7F2781FB" w14:textId="77777777" w:rsidR="000A05E0" w:rsidRPr="00C4249A" w:rsidRDefault="000A05E0" w:rsidP="00C4249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B27C1C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ili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3F5016D0" w14:textId="77777777" w:rsidR="000A05E0" w:rsidRPr="00C4249A" w:rsidRDefault="000A429B" w:rsidP="00C4249A">
      <w:pPr>
        <w:spacing w:before="2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ds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4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ts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.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td.</w:t>
      </w:r>
    </w:p>
    <w:p w14:paraId="7E87FED4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gat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he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ts</w:t>
      </w:r>
      <w:r w:rsidRPr="00C4249A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bj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att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4247FFFB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  <w:sectPr w:rsidR="000A05E0" w:rsidRPr="00C4249A">
          <w:headerReference w:type="default" r:id="rId9"/>
          <w:pgSz w:w="11920" w:h="16840"/>
          <w:pgMar w:top="940" w:right="1000" w:bottom="280" w:left="1320" w:header="724" w:footer="0" w:gutter="0"/>
          <w:pgNumType w:start="1"/>
          <w:cols w:space="720"/>
        </w:sect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C4249A">
        <w:rPr>
          <w:rFonts w:asciiTheme="minorHAnsi" w:eastAsia="Verdana" w:hAnsiTheme="minorHAnsi" w:cstheme="minorHAnsi"/>
          <w:sz w:val="22"/>
          <w:szCs w:val="22"/>
        </w:rPr>
        <w:t>ate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ap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an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pp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5F34087D" w14:textId="77777777" w:rsidR="000A05E0" w:rsidRPr="00C4249A" w:rsidRDefault="000A05E0" w:rsidP="00C4249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A36881D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49109F2B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1DB71E46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15111B41" w14:textId="77777777" w:rsidR="000A05E0" w:rsidRPr="00C4249A" w:rsidRDefault="000A429B" w:rsidP="00C4249A">
      <w:pPr>
        <w:spacing w:before="34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ools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ed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4C4F4C74" w14:textId="77777777" w:rsidR="000A05E0" w:rsidRPr="00C4249A" w:rsidRDefault="000A429B" w:rsidP="00C4249A">
      <w:pPr>
        <w:spacing w:before="26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Mi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d,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be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be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os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</w:p>
    <w:p w14:paraId="1934CEB1" w14:textId="77777777" w:rsidR="000A05E0" w:rsidRPr="00C4249A" w:rsidRDefault="000A05E0" w:rsidP="00C4249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9EA19E5" w14:textId="77777777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st</w:t>
      </w:r>
      <w:r w:rsidRPr="00C4249A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D</w:t>
      </w:r>
      <w:r w:rsidRPr="00C4249A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44F02581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Jun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01</w:t>
      </w:r>
      <w:r w:rsidRPr="00C4249A">
        <w:rPr>
          <w:rFonts w:asciiTheme="minorHAnsi" w:eastAsia="Verdana" w:hAnsiTheme="minorHAnsi" w:cstheme="minorHAnsi"/>
          <w:sz w:val="22"/>
          <w:szCs w:val="22"/>
        </w:rPr>
        <w:t>1 –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Jul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z w:val="22"/>
          <w:szCs w:val="22"/>
        </w:rPr>
        <w:t>2</w:t>
      </w:r>
    </w:p>
    <w:p w14:paraId="4BDBB25C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hyperlink r:id="rId10"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P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ro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g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s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s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S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f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t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ar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00"/>
            <w:position w:val="-1"/>
            <w:sz w:val="22"/>
            <w:szCs w:val="22"/>
          </w:rPr>
          <w:t>,</w:t>
        </w:r>
      </w:hyperlink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color w:val="000000"/>
          <w:spacing w:val="-2"/>
          <w:position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color w:val="000000"/>
          <w:spacing w:val="-2"/>
          <w:position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color w:val="000000"/>
          <w:spacing w:val="-3"/>
          <w:position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color w:val="000000"/>
          <w:spacing w:val="-2"/>
          <w:position w:val="-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color w:val="000000"/>
          <w:spacing w:val="2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spacing w:val="-3"/>
          <w:position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>a</w:t>
      </w:r>
    </w:p>
    <w:p w14:paraId="46564DDC" w14:textId="77777777" w:rsidR="000A05E0" w:rsidRPr="00C4249A" w:rsidRDefault="000A05E0" w:rsidP="00C4249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7F5D3F9" w14:textId="77777777" w:rsidR="000A05E0" w:rsidRPr="00C4249A" w:rsidRDefault="000A429B" w:rsidP="00C4249A">
      <w:pPr>
        <w:spacing w:before="34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ili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2CD1FC9B" w14:textId="77777777" w:rsidR="000A05E0" w:rsidRPr="00C4249A" w:rsidRDefault="000A429B" w:rsidP="00C4249A">
      <w:pPr>
        <w:spacing w:before="2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ig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lly</w:t>
      </w:r>
      <w:r w:rsidRPr="00C4249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z w:val="22"/>
          <w:szCs w:val="22"/>
        </w:rPr>
        <w:t>ate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C4249A">
        <w:rPr>
          <w:rFonts w:asciiTheme="minorHAnsi" w:eastAsia="Verdana" w:hAnsiTheme="minorHAnsi" w:cstheme="minorHAnsi"/>
          <w:sz w:val="22"/>
          <w:szCs w:val="22"/>
        </w:rPr>
        <w:t>T 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ce</w:t>
      </w:r>
    </w:p>
    <w:p w14:paraId="0ED4979C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bs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pap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CC8F239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gat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he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t,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ue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f d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401312D" w14:textId="77777777" w:rsidR="000A05E0" w:rsidRPr="00C4249A" w:rsidRDefault="000A429B" w:rsidP="00C4249A">
      <w:pPr>
        <w:spacing w:before="11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ig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C4249A">
        <w:rPr>
          <w:rFonts w:asciiTheme="minorHAnsi" w:eastAsia="Verdana" w:hAnsiTheme="minorHAnsi" w:cstheme="minorHAnsi"/>
          <w:sz w:val="22"/>
          <w:szCs w:val="22"/>
        </w:rPr>
        <w:t>ate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CC8553B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to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 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ly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7C7A6FA7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to 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ov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q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al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001A54DB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to 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rner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’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dge</w:t>
      </w:r>
    </w:p>
    <w:p w14:paraId="0D35FA5A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ff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ll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eh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AD2094A" w14:textId="77777777" w:rsidR="000A05E0" w:rsidRPr="00C4249A" w:rsidRDefault="000A429B" w:rsidP="00C4249A">
      <w:pPr>
        <w:spacing w:before="11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to 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tt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6BB45C0" w14:textId="77777777" w:rsidR="000A05E0" w:rsidRPr="00C4249A" w:rsidRDefault="000A05E0" w:rsidP="00C4249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96F9445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ools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ed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3897D36A" w14:textId="77777777" w:rsidR="000A05E0" w:rsidRPr="00C4249A" w:rsidRDefault="000A429B" w:rsidP="00C4249A">
      <w:pPr>
        <w:spacing w:before="26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Mi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be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te</w:t>
      </w:r>
    </w:p>
    <w:p w14:paraId="339653C3" w14:textId="77777777" w:rsidR="000A05E0" w:rsidRPr="00C4249A" w:rsidRDefault="000A05E0" w:rsidP="00C4249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91839E8" w14:textId="77777777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st</w:t>
      </w:r>
      <w:r w:rsidRPr="00C4249A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D</w:t>
      </w:r>
      <w:r w:rsidRPr="00C4249A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2172397F" w14:textId="77777777" w:rsidR="000A05E0" w:rsidRPr="00C4249A" w:rsidRDefault="000A429B" w:rsidP="00C4249A">
      <w:pPr>
        <w:spacing w:before="31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8 –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Jun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20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z w:val="22"/>
          <w:szCs w:val="22"/>
        </w:rPr>
        <w:t>1</w:t>
      </w:r>
    </w:p>
    <w:p w14:paraId="36148A2A" w14:textId="77777777" w:rsidR="000A05E0" w:rsidRPr="00C4249A" w:rsidRDefault="000A429B" w:rsidP="00C4249A">
      <w:pPr>
        <w:spacing w:before="28"/>
        <w:ind w:left="120"/>
        <w:rPr>
          <w:rFonts w:asciiTheme="minorHAnsi" w:eastAsia="Verdana" w:hAnsiTheme="minorHAnsi" w:cstheme="minorHAnsi"/>
          <w:sz w:val="22"/>
          <w:szCs w:val="22"/>
        </w:rPr>
      </w:pPr>
      <w:hyperlink r:id="rId11"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n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st &amp;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Y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ung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 xml:space="preserve"> G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position w:val="-1"/>
            <w:sz w:val="22"/>
            <w:szCs w:val="22"/>
            <w:u w:val="single" w:color="0000FF"/>
          </w:rPr>
          <w:t>l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ob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l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S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ha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Se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v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ces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C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nt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00"/>
            <w:position w:val="-1"/>
            <w:sz w:val="22"/>
            <w:szCs w:val="22"/>
          </w:rPr>
          <w:t>,</w:t>
        </w:r>
      </w:hyperlink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Thi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color w:val="000000"/>
          <w:spacing w:val="-3"/>
          <w:position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anantha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am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color w:val="000000"/>
          <w:spacing w:val="2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color w:val="000000"/>
          <w:spacing w:val="1"/>
          <w:position w:val="-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color w:val="000000"/>
          <w:spacing w:val="-1"/>
          <w:position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color w:val="000000"/>
          <w:position w:val="-1"/>
          <w:sz w:val="22"/>
          <w:szCs w:val="22"/>
        </w:rPr>
        <w:t>a</w:t>
      </w:r>
    </w:p>
    <w:p w14:paraId="4D053C9B" w14:textId="77777777" w:rsidR="000A05E0" w:rsidRPr="00C4249A" w:rsidRDefault="000A05E0" w:rsidP="00C4249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CF2EDDC" w14:textId="77777777" w:rsidR="000A05E0" w:rsidRPr="00C4249A" w:rsidRDefault="000A429B" w:rsidP="00C4249A">
      <w:pPr>
        <w:spacing w:before="34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ol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ns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ili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4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6E9BEBCF" w14:textId="77777777" w:rsidR="000A05E0" w:rsidRPr="00C4249A" w:rsidRDefault="000A429B" w:rsidP="00C4249A">
      <w:pPr>
        <w:spacing w:before="26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j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EB24AB3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48E8A173" w14:textId="77777777" w:rsidR="000A05E0" w:rsidRPr="00C4249A" w:rsidRDefault="000A429B" w:rsidP="00C4249A">
      <w:pPr>
        <w:spacing w:before="11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o</w:t>
      </w:r>
    </w:p>
    <w:p w14:paraId="1F868C53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7C213F0" w14:textId="77777777" w:rsidR="000A05E0" w:rsidRPr="00C4249A" w:rsidRDefault="000A429B" w:rsidP="00C4249A">
      <w:pPr>
        <w:spacing w:before="13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hAnsiTheme="minorHAnsi" w:cstheme="minorHAnsi"/>
          <w:sz w:val="22"/>
          <w:szCs w:val="22"/>
        </w:rPr>
        <w:t xml:space="preserve">    </w:t>
      </w:r>
      <w:r w:rsidRPr="00C4249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Cre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ls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4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Ma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ag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ys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apid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oo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B83921D" w14:textId="77777777" w:rsidR="000A05E0" w:rsidRPr="00C4249A" w:rsidRDefault="000A05E0" w:rsidP="00C4249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8937A7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ools</w:t>
      </w:r>
      <w:r w:rsidRPr="00C4249A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ed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4828E8B2" w14:textId="77777777" w:rsidR="000A05E0" w:rsidRPr="00C4249A" w:rsidRDefault="000A429B" w:rsidP="00C4249A">
      <w:pPr>
        <w:spacing w:before="24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Mi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4249A">
        <w:rPr>
          <w:rFonts w:asciiTheme="minorHAnsi" w:eastAsia="Verdana" w:hAnsiTheme="minorHAnsi" w:cstheme="minorHAnsi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t,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d,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late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be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ap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Au</w:t>
      </w:r>
      <w:r w:rsidRPr="00C4249A">
        <w:rPr>
          <w:rFonts w:asciiTheme="minorHAnsi" w:eastAsia="Verdana" w:hAnsiTheme="minorHAnsi" w:cstheme="minorHAnsi"/>
          <w:sz w:val="22"/>
          <w:szCs w:val="22"/>
        </w:rPr>
        <w:t>da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th</w:t>
      </w:r>
      <w:r w:rsidRPr="00C4249A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Sn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MS</w:t>
      </w:r>
    </w:p>
    <w:p w14:paraId="6473C523" w14:textId="77777777" w:rsidR="000A05E0" w:rsidRPr="00C4249A" w:rsidRDefault="000A05E0" w:rsidP="00C4249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5EACB3" w14:textId="77777777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Edu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731438D3" w14:textId="77777777" w:rsidR="000A05E0" w:rsidRPr="00C4249A" w:rsidRDefault="000A05E0" w:rsidP="00C4249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9D4E2C6" w14:textId="77777777" w:rsidR="000A05E0" w:rsidRPr="00C4249A" w:rsidRDefault="000A429B" w:rsidP="00C4249A">
      <w:pPr>
        <w:tabs>
          <w:tab w:val="left" w:pos="840"/>
        </w:tabs>
        <w:ind w:left="840" w:right="4376" w:hanging="3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●</w:t>
      </w:r>
      <w:r w:rsidRPr="00C4249A">
        <w:rPr>
          <w:rFonts w:asciiTheme="minorHAnsi" w:eastAsia="Verdana" w:hAnsiTheme="minorHAnsi" w:cstheme="minorHAnsi"/>
          <w:sz w:val="22"/>
          <w:szCs w:val="22"/>
        </w:rPr>
        <w:tab/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st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uat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ma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es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01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C4249A">
        <w:rPr>
          <w:rFonts w:asciiTheme="minorHAnsi" w:eastAsia="Verdana" w:hAnsiTheme="minorHAnsi" w:cstheme="minorHAnsi"/>
          <w:sz w:val="22"/>
          <w:szCs w:val="22"/>
        </w:rPr>
        <w:t>) 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Ce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tan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70CA3F7" w14:textId="77777777" w:rsidR="000A05E0" w:rsidRPr="00C4249A" w:rsidRDefault="000A429B" w:rsidP="00C4249A">
      <w:pPr>
        <w:spacing w:before="10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ji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Pun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e,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Maha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2AFB12FF" w14:textId="77777777" w:rsidR="000A05E0" w:rsidRPr="00C4249A" w:rsidRDefault="000A05E0" w:rsidP="00C4249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D14996C" w14:textId="77777777" w:rsidR="000A05E0" w:rsidRPr="00C4249A" w:rsidRDefault="000A429B" w:rsidP="00C4249A">
      <w:pPr>
        <w:tabs>
          <w:tab w:val="left" w:pos="840"/>
        </w:tabs>
        <w:ind w:left="840" w:right="5108" w:hanging="3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●</w:t>
      </w:r>
      <w:r w:rsidRPr="00C4249A">
        <w:rPr>
          <w:rFonts w:asciiTheme="minorHAnsi" w:eastAsia="Verdana" w:hAnsiTheme="minorHAnsi" w:cstheme="minorHAnsi"/>
          <w:sz w:val="22"/>
          <w:szCs w:val="22"/>
        </w:rPr>
        <w:tab/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sh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07</w:t>
      </w:r>
      <w:r w:rsidRPr="00C4249A">
        <w:rPr>
          <w:rFonts w:asciiTheme="minorHAnsi" w:eastAsia="Verdana" w:hAnsiTheme="minorHAnsi" w:cstheme="minorHAnsi"/>
          <w:sz w:val="22"/>
          <w:szCs w:val="22"/>
        </w:rPr>
        <w:t>) U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f 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ut</w:t>
      </w:r>
    </w:p>
    <w:p w14:paraId="1A4ECDCE" w14:textId="77777777" w:rsidR="000A05E0" w:rsidRPr="00C4249A" w:rsidRDefault="000A429B" w:rsidP="00C4249A">
      <w:pPr>
        <w:spacing w:before="10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e,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Pala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ala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5C3A1E31" w14:textId="77777777" w:rsidR="000A05E0" w:rsidRPr="00C4249A" w:rsidRDefault="000A05E0" w:rsidP="00C4249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CA52D25" w14:textId="77777777" w:rsidR="000A05E0" w:rsidRPr="00C4249A" w:rsidRDefault="000A429B" w:rsidP="00C4249A">
      <w:pPr>
        <w:tabs>
          <w:tab w:val="left" w:pos="840"/>
        </w:tabs>
        <w:ind w:left="840" w:right="4653" w:hanging="3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●</w:t>
      </w:r>
      <w:r w:rsidRPr="00C4249A">
        <w:rPr>
          <w:rFonts w:asciiTheme="minorHAnsi" w:eastAsia="Verdana" w:hAnsiTheme="minorHAnsi" w:cstheme="minorHAnsi"/>
          <w:sz w:val="22"/>
          <w:szCs w:val="22"/>
        </w:rPr>
        <w:tab/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er Se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y –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ce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04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ec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er S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K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C4249A">
        <w:rPr>
          <w:rFonts w:asciiTheme="minorHAnsi" w:eastAsia="Verdana" w:hAnsiTheme="minorHAnsi" w:cstheme="minorHAnsi"/>
          <w:sz w:val="22"/>
          <w:szCs w:val="22"/>
        </w:rPr>
        <w:t>a 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SS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ttu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Pala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kk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ala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27C1BB23" w14:textId="77777777" w:rsidR="000A05E0" w:rsidRPr="00C4249A" w:rsidRDefault="000A05E0" w:rsidP="00C4249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34E742" w14:textId="77777777" w:rsidR="000A05E0" w:rsidRPr="00C4249A" w:rsidRDefault="000A429B" w:rsidP="00C4249A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10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tan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ISSE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(2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E98BBFF" w14:textId="77777777" w:rsidR="000A05E0" w:rsidRPr="00C4249A" w:rsidRDefault="000A429B" w:rsidP="00C4249A">
      <w:pPr>
        <w:spacing w:before="22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Ce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C4249A">
        <w:rPr>
          <w:rFonts w:asciiTheme="minorHAnsi" w:eastAsia="Verdana" w:hAnsiTheme="minorHAnsi" w:cstheme="minorHAnsi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4710A7E" w14:textId="77777777" w:rsidR="000A05E0" w:rsidRPr="00C4249A" w:rsidRDefault="000A429B" w:rsidP="00C4249A">
      <w:pPr>
        <w:spacing w:before="28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Ja</w:t>
      </w:r>
      <w:r w:rsidRPr="00C4249A">
        <w:rPr>
          <w:rFonts w:asciiTheme="minorHAnsi" w:eastAsia="Verdana" w:hAnsiTheme="minorHAnsi" w:cstheme="minorHAnsi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aha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Mala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z w:val="22"/>
          <w:szCs w:val="22"/>
        </w:rPr>
        <w:t>z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ha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Pala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kk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ala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1FAC49FC" w14:textId="77777777" w:rsidR="000A05E0" w:rsidRPr="00C4249A" w:rsidRDefault="000A05E0" w:rsidP="00C4249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9F0397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025996CB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41FAA28B" w14:textId="77777777" w:rsidR="000A05E0" w:rsidRPr="00C4249A" w:rsidRDefault="000A429B" w:rsidP="00C4249A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rt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ifi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473A7C33" w14:textId="77777777" w:rsidR="000A05E0" w:rsidRPr="00C4249A" w:rsidRDefault="000A05E0" w:rsidP="00C4249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BB88DF" w14:textId="77777777" w:rsidR="000A05E0" w:rsidRPr="00C4249A" w:rsidRDefault="000A429B" w:rsidP="00C4249A">
      <w:pPr>
        <w:tabs>
          <w:tab w:val="left" w:pos="840"/>
        </w:tabs>
        <w:ind w:left="840" w:right="5101" w:hanging="3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●</w:t>
      </w:r>
      <w:r w:rsidRPr="00C4249A">
        <w:rPr>
          <w:rFonts w:asciiTheme="minorHAnsi" w:eastAsia="Verdana" w:hAnsiTheme="minorHAnsi" w:cstheme="minorHAnsi"/>
          <w:sz w:val="22"/>
          <w:szCs w:val="22"/>
        </w:rPr>
        <w:tab/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sh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iat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(Ma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z w:val="22"/>
          <w:szCs w:val="22"/>
        </w:rPr>
        <w:t>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20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16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) </w:t>
      </w:r>
      <w:hyperlink r:id="rId12"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B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iti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 xml:space="preserve">sh 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un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 xml:space="preserve">l </w:t>
        </w:r>
        <w:r w:rsidRPr="00C4249A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sz w:val="22"/>
            <w:szCs w:val="22"/>
            <w:u w:val="single" w:color="0000FF"/>
          </w:rPr>
          <w:t>n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a</w:t>
        </w:r>
      </w:hyperlink>
    </w:p>
    <w:p w14:paraId="1A7E8C69" w14:textId="77777777" w:rsidR="000A05E0" w:rsidRPr="00C4249A" w:rsidRDefault="000A05E0" w:rsidP="00C4249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3DD50DF" w14:textId="77777777" w:rsidR="000A05E0" w:rsidRPr="00C4249A" w:rsidRDefault="000A429B" w:rsidP="00C4249A">
      <w:pPr>
        <w:tabs>
          <w:tab w:val="left" w:pos="840"/>
        </w:tabs>
        <w:ind w:left="840" w:right="3983" w:hanging="360"/>
        <w:rPr>
          <w:rFonts w:asciiTheme="minorHAnsi" w:eastAsia="Verdana" w:hAnsiTheme="minorHAnsi" w:cstheme="minorHAnsi"/>
          <w:sz w:val="22"/>
          <w:szCs w:val="22"/>
        </w:rPr>
        <w:sectPr w:rsidR="000A05E0" w:rsidRPr="00C4249A">
          <w:pgSz w:w="11920" w:h="16840"/>
          <w:pgMar w:top="940" w:right="1000" w:bottom="280" w:left="1320" w:header="724" w:footer="0" w:gutter="0"/>
          <w:cols w:space="720"/>
        </w:sectPr>
      </w:pPr>
      <w:r w:rsidRPr="00C4249A">
        <w:rPr>
          <w:rFonts w:asciiTheme="minorHAnsi" w:eastAsia="Verdana" w:hAnsiTheme="minorHAnsi" w:cstheme="minorHAnsi"/>
          <w:sz w:val="22"/>
          <w:szCs w:val="22"/>
        </w:rPr>
        <w:t>●</w:t>
      </w:r>
      <w:r w:rsidRPr="00C4249A">
        <w:rPr>
          <w:rFonts w:asciiTheme="minorHAnsi" w:eastAsia="Verdana" w:hAnsiTheme="minorHAnsi" w:cstheme="minorHAnsi"/>
          <w:sz w:val="22"/>
          <w:szCs w:val="22"/>
        </w:rPr>
        <w:tab/>
      </w:r>
      <w:hyperlink r:id="rId13"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1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0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1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x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: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ntr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od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u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ti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to</w:t>
        </w:r>
        <w:r w:rsidRPr="00C4249A">
          <w:rPr>
            <w:rFonts w:asciiTheme="minorHAnsi" w:eastAsia="Verdana" w:hAnsiTheme="minorHAnsi" w:cstheme="minorHAnsi"/>
            <w:color w:val="0000FF"/>
            <w:spacing w:val="3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sz w:val="22"/>
            <w:szCs w:val="22"/>
            <w:u w:val="single" w:color="0000FF"/>
          </w:rPr>
          <w:t>P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p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l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Mana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g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sz w:val="22"/>
            <w:szCs w:val="22"/>
            <w:u w:val="single" w:color="0000FF"/>
          </w:rPr>
          <w:t>m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00"/>
            <w:spacing w:val="-1"/>
            <w:sz w:val="22"/>
            <w:szCs w:val="22"/>
          </w:rPr>
          <w:t>(</w:t>
        </w:r>
      </w:hyperlink>
      <w:r w:rsidRPr="00C4249A">
        <w:rPr>
          <w:rFonts w:asciiTheme="minorHAnsi" w:eastAsia="Verdana" w:hAnsiTheme="minorHAnsi" w:cstheme="minorHAnsi"/>
          <w:color w:val="000000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color w:val="000000"/>
          <w:spacing w:val="-2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il</w:t>
      </w:r>
      <w:r w:rsidRPr="00C4249A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2</w:t>
      </w:r>
      <w:r w:rsidRPr="00C4249A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6</w:t>
      </w:r>
      <w:r w:rsidRPr="00C4249A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) </w:t>
      </w:r>
      <w:hyperlink r:id="rId14"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X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&amp;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B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an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g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al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e</w:t>
        </w:r>
      </w:hyperlink>
    </w:p>
    <w:p w14:paraId="5C741B61" w14:textId="77777777" w:rsidR="000A05E0" w:rsidRPr="00C4249A" w:rsidRDefault="000A05E0" w:rsidP="00C4249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4B440F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7B7EDBE5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4CC6E87C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05D1C67A" w14:textId="77777777" w:rsidR="000A05E0" w:rsidRPr="00C4249A" w:rsidRDefault="000A429B" w:rsidP="00C4249A">
      <w:pPr>
        <w:tabs>
          <w:tab w:val="left" w:pos="820"/>
        </w:tabs>
        <w:spacing w:before="23"/>
        <w:ind w:left="820" w:right="3157" w:hanging="3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●</w:t>
      </w:r>
      <w:r w:rsidRPr="00C4249A">
        <w:rPr>
          <w:rFonts w:asciiTheme="minorHAnsi" w:eastAsia="Verdana" w:hAnsiTheme="minorHAnsi" w:cstheme="minorHAnsi"/>
          <w:sz w:val="22"/>
          <w:szCs w:val="22"/>
        </w:rPr>
        <w:tab/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me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(F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ec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hni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(2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) </w:t>
      </w:r>
      <w:hyperlink r:id="rId15"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The</w:t>
        </w:r>
        <w:r w:rsidRPr="00C4249A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it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B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l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k</w:t>
        </w:r>
        <w:r w:rsidRPr="00C4249A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(TW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B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), 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Be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sz w:val="22"/>
            <w:szCs w:val="22"/>
            <w:u w:val="single" w:color="0000FF"/>
          </w:rPr>
          <w:t>n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g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alu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u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,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a</w:t>
        </w:r>
      </w:hyperlink>
    </w:p>
    <w:p w14:paraId="5BB7D93C" w14:textId="77777777" w:rsidR="000A05E0" w:rsidRPr="00C4249A" w:rsidRDefault="000A05E0" w:rsidP="00C4249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15C55D" w14:textId="77777777" w:rsidR="000A05E0" w:rsidRPr="00C4249A" w:rsidRDefault="000A429B" w:rsidP="00C4249A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ec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hni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se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(20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08</w:t>
      </w:r>
      <w:r w:rsidRPr="00C4249A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9415035" w14:textId="77777777" w:rsidR="000A05E0" w:rsidRPr="00C4249A" w:rsidRDefault="000A429B" w:rsidP="00C4249A">
      <w:pPr>
        <w:spacing w:before="22"/>
        <w:ind w:left="820"/>
        <w:rPr>
          <w:rFonts w:asciiTheme="minorHAnsi" w:eastAsia="Verdana" w:hAnsiTheme="minorHAnsi" w:cstheme="minorHAnsi"/>
          <w:sz w:val="22"/>
          <w:szCs w:val="22"/>
        </w:rPr>
      </w:pPr>
      <w:hyperlink r:id="rId16"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sc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u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b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3"/>
            <w:position w:val="-1"/>
            <w:sz w:val="22"/>
            <w:szCs w:val="22"/>
            <w:u w:val="single" w:color="0000FF"/>
          </w:rPr>
          <w:t>T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ec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hn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l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o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g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es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 xml:space="preserve"> P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v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t.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Lt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.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,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Thi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u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v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anantha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p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u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am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,</w:t>
        </w:r>
        <w:r w:rsidRPr="00C4249A">
          <w:rPr>
            <w:rFonts w:asciiTheme="minorHAnsi" w:eastAsia="Verdan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 xml:space="preserve"> </w:t>
        </w:r>
        <w:r w:rsidRPr="00C4249A">
          <w:rPr>
            <w:rFonts w:asciiTheme="minorHAnsi" w:eastAsia="Verdana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n</w:t>
        </w:r>
        <w:r w:rsidRPr="00C4249A">
          <w:rPr>
            <w:rFonts w:asciiTheme="minorHAnsi" w:eastAsia="Verdan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d</w:t>
        </w:r>
        <w:r w:rsidRPr="00C4249A">
          <w:rPr>
            <w:rFonts w:asciiTheme="minorHAnsi" w:eastAsia="Verdan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i</w:t>
        </w:r>
        <w:r w:rsidRPr="00C4249A">
          <w:rPr>
            <w:rFonts w:asciiTheme="minorHAnsi" w:eastAsia="Verdana" w:hAnsiTheme="minorHAnsi" w:cstheme="minorHAnsi"/>
            <w:color w:val="0000FF"/>
            <w:position w:val="-1"/>
            <w:sz w:val="22"/>
            <w:szCs w:val="22"/>
            <w:u w:val="single" w:color="0000FF"/>
          </w:rPr>
          <w:t>a</w:t>
        </w:r>
      </w:hyperlink>
    </w:p>
    <w:p w14:paraId="39AEEFC6" w14:textId="77777777" w:rsidR="000A05E0" w:rsidRPr="00C4249A" w:rsidRDefault="000A05E0" w:rsidP="00C4249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73155B3" w14:textId="77777777" w:rsidR="000A05E0" w:rsidRPr="00C4249A" w:rsidRDefault="000A429B" w:rsidP="00C4249A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hn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cal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Sk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ills</w:t>
      </w:r>
    </w:p>
    <w:p w14:paraId="0AB1748B" w14:textId="77777777" w:rsidR="000A05E0" w:rsidRPr="00C4249A" w:rsidRDefault="000A05E0" w:rsidP="00C4249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4D0BB08" w14:textId="77777777" w:rsidR="000A05E0" w:rsidRPr="00C4249A" w:rsidRDefault="000A429B" w:rsidP="00C4249A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of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ff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ce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uit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2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16</w:t>
      </w:r>
    </w:p>
    <w:p w14:paraId="66A40722" w14:textId="77777777" w:rsidR="000A05E0" w:rsidRPr="00C4249A" w:rsidRDefault="000A429B" w:rsidP="00C4249A">
      <w:pPr>
        <w:spacing w:before="18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7</w:t>
      </w:r>
    </w:p>
    <w:p w14:paraId="3DB28C67" w14:textId="77777777" w:rsidR="000A05E0" w:rsidRPr="00C4249A" w:rsidRDefault="000A429B" w:rsidP="00C4249A">
      <w:pPr>
        <w:spacing w:before="2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ec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Sm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C4249A">
        <w:rPr>
          <w:rFonts w:asciiTheme="minorHAnsi" w:eastAsia="Verdana" w:hAnsiTheme="minorHAnsi" w:cstheme="minorHAnsi"/>
          <w:sz w:val="22"/>
          <w:szCs w:val="22"/>
        </w:rPr>
        <w:t>h 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ta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o 7</w:t>
      </w:r>
    </w:p>
    <w:p w14:paraId="05C11839" w14:textId="77777777" w:rsidR="000A05E0" w:rsidRPr="00C4249A" w:rsidRDefault="000A429B" w:rsidP="00C4249A">
      <w:pPr>
        <w:spacing w:before="2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nin</w:t>
      </w:r>
      <w:r w:rsidRPr="00C4249A">
        <w:rPr>
          <w:rFonts w:asciiTheme="minorHAnsi" w:eastAsia="Verdana" w:hAnsiTheme="minorHAnsi" w:cstheme="minorHAnsi"/>
          <w:sz w:val="22"/>
          <w:szCs w:val="22"/>
        </w:rPr>
        <w:t>g 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o 4</w:t>
      </w:r>
    </w:p>
    <w:p w14:paraId="5BCAFD26" w14:textId="77777777" w:rsidR="000A05E0" w:rsidRPr="00C4249A" w:rsidRDefault="000A429B" w:rsidP="00C4249A">
      <w:pPr>
        <w:spacing w:before="2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ulat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uite</w:t>
      </w:r>
    </w:p>
    <w:p w14:paraId="155E8EB9" w14:textId="77777777" w:rsidR="000A05E0" w:rsidRPr="00C4249A" w:rsidRDefault="000A429B" w:rsidP="00C4249A">
      <w:pPr>
        <w:spacing w:before="2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>ec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>Sm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C4249A">
        <w:rPr>
          <w:rFonts w:asciiTheme="minorHAnsi" w:eastAsia="Verdana" w:hAnsiTheme="minorHAnsi" w:cstheme="minorHAnsi"/>
          <w:sz w:val="22"/>
          <w:szCs w:val="22"/>
        </w:rPr>
        <w:t>h 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6796029B" w14:textId="77777777" w:rsidR="000A05E0" w:rsidRPr="00C4249A" w:rsidRDefault="000A429B" w:rsidP="00C4249A">
      <w:pPr>
        <w:spacing w:before="2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Ph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p 7</w:t>
      </w:r>
    </w:p>
    <w:p w14:paraId="00EEE561" w14:textId="77777777" w:rsidR="000A05E0" w:rsidRPr="00C4249A" w:rsidRDefault="000A429B" w:rsidP="00C4249A">
      <w:pPr>
        <w:spacing w:before="2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ity</w:t>
      </w:r>
    </w:p>
    <w:p w14:paraId="67E27162" w14:textId="77777777" w:rsidR="000A05E0" w:rsidRPr="00C4249A" w:rsidRDefault="000A429B" w:rsidP="00C4249A">
      <w:pPr>
        <w:spacing w:before="2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C4249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ACS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7524B0D0" w14:textId="77777777" w:rsidR="000A05E0" w:rsidRPr="00C4249A" w:rsidRDefault="000A05E0" w:rsidP="00C4249A">
      <w:pPr>
        <w:rPr>
          <w:rFonts w:asciiTheme="minorHAnsi" w:hAnsiTheme="minorHAnsi" w:cstheme="minorHAnsi"/>
          <w:sz w:val="22"/>
          <w:szCs w:val="22"/>
        </w:rPr>
      </w:pPr>
    </w:p>
    <w:p w14:paraId="1BA01CAB" w14:textId="77777777" w:rsidR="000A05E0" w:rsidRPr="00C4249A" w:rsidRDefault="000A05E0" w:rsidP="00C4249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8787E65" w14:textId="77777777" w:rsidR="000A05E0" w:rsidRPr="00C4249A" w:rsidRDefault="000A429B" w:rsidP="00C4249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rso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C4249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b/>
          <w:spacing w:val="1"/>
          <w:sz w:val="22"/>
          <w:szCs w:val="22"/>
        </w:rPr>
        <w:t>ils</w:t>
      </w:r>
    </w:p>
    <w:p w14:paraId="7195E452" w14:textId="77777777" w:rsidR="000A05E0" w:rsidRPr="00C4249A" w:rsidRDefault="000A05E0" w:rsidP="00C4249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E6512C1" w14:textId="77777777" w:rsidR="000A05E0" w:rsidRPr="00C4249A" w:rsidRDefault="000A429B" w:rsidP="00C4249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f 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h                   </w:t>
      </w:r>
      <w:r w:rsidRPr="00C4249A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:          </w:t>
      </w:r>
      <w:r w:rsidRPr="00C4249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z w:val="22"/>
          <w:szCs w:val="22"/>
        </w:rPr>
        <w:t>5 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86</w:t>
      </w:r>
    </w:p>
    <w:p w14:paraId="268D3E6C" w14:textId="77777777" w:rsidR="000A05E0" w:rsidRPr="00C4249A" w:rsidRDefault="000A429B" w:rsidP="00C4249A">
      <w:pPr>
        <w:spacing w:before="3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iti</w:t>
      </w:r>
      <w:r w:rsidRPr="00C4249A">
        <w:rPr>
          <w:rFonts w:asciiTheme="minorHAnsi" w:eastAsia="Verdana" w:hAnsiTheme="minorHAnsi" w:cstheme="minorHAnsi"/>
          <w:sz w:val="22"/>
          <w:szCs w:val="22"/>
        </w:rPr>
        <w:t>ze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p                     </w:t>
      </w:r>
      <w:r w:rsidRPr="00C4249A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:          </w:t>
      </w:r>
      <w:r w:rsidRPr="00C4249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ia</w:t>
      </w:r>
      <w:r w:rsidRPr="00C4249A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13A07394" w14:textId="77777777" w:rsidR="000A05E0" w:rsidRPr="00C4249A" w:rsidRDefault="000A429B" w:rsidP="00C4249A">
      <w:pPr>
        <w:spacing w:before="40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Ge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                           </w:t>
      </w:r>
      <w:r w:rsidRPr="00C4249A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:          </w:t>
      </w:r>
      <w:r w:rsidRPr="00C4249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C4249A">
        <w:rPr>
          <w:rFonts w:asciiTheme="minorHAnsi" w:eastAsia="Verdana" w:hAnsiTheme="minorHAnsi" w:cstheme="minorHAnsi"/>
          <w:sz w:val="22"/>
          <w:szCs w:val="22"/>
        </w:rPr>
        <w:t>em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0D7EAD0A" w14:textId="77777777" w:rsidR="000A05E0" w:rsidRPr="00C4249A" w:rsidRDefault="000A429B" w:rsidP="00C4249A">
      <w:pPr>
        <w:spacing w:before="40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Lan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z w:val="22"/>
          <w:szCs w:val="22"/>
        </w:rPr>
        <w:t>es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wn           </w:t>
      </w:r>
      <w:r w:rsidRPr="00C4249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:          </w:t>
      </w:r>
      <w:r w:rsidRPr="00C4249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C4249A">
        <w:rPr>
          <w:rFonts w:asciiTheme="minorHAnsi" w:eastAsia="Verdana" w:hAnsiTheme="minorHAnsi" w:cstheme="minorHAnsi"/>
          <w:sz w:val="22"/>
          <w:szCs w:val="22"/>
        </w:rPr>
        <w:t>s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Mala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ala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m,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z w:val="22"/>
          <w:szCs w:val="22"/>
        </w:rPr>
        <w:t>i</w:t>
      </w:r>
    </w:p>
    <w:p w14:paraId="4FC11BEB" w14:textId="77777777" w:rsidR="000A05E0" w:rsidRPr="00C4249A" w:rsidRDefault="000A429B" w:rsidP="00C4249A">
      <w:pPr>
        <w:spacing w:before="38"/>
        <w:ind w:left="101"/>
        <w:rPr>
          <w:rFonts w:asciiTheme="minorHAnsi" w:eastAsia="Verdana" w:hAnsiTheme="minorHAnsi" w:cstheme="minorHAnsi"/>
          <w:sz w:val="22"/>
          <w:szCs w:val="22"/>
        </w:rPr>
      </w:pP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>c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n             </w:t>
      </w:r>
      <w:r w:rsidRPr="00C4249A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 xml:space="preserve">:          </w:t>
      </w:r>
      <w:r w:rsidRPr="00C4249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z w:val="22"/>
          <w:szCs w:val="22"/>
        </w:rPr>
        <w:t>B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C4249A">
        <w:rPr>
          <w:rFonts w:asciiTheme="minorHAnsi" w:eastAsia="Verdana" w:hAnsiTheme="minorHAnsi" w:cstheme="minorHAnsi"/>
          <w:sz w:val="22"/>
          <w:szCs w:val="22"/>
        </w:rPr>
        <w:t>e,</w:t>
      </w:r>
      <w:r w:rsidRPr="00C4249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4249A">
        <w:rPr>
          <w:rFonts w:asciiTheme="minorHAnsi" w:eastAsia="Verdana" w:hAnsiTheme="minorHAnsi" w:cstheme="minorHAnsi"/>
          <w:sz w:val="22"/>
          <w:szCs w:val="22"/>
        </w:rPr>
        <w:t>a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4249A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6</w:t>
      </w:r>
      <w:r w:rsidRPr="00C4249A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C4249A">
        <w:rPr>
          <w:rFonts w:asciiTheme="minorHAnsi" w:eastAsia="Verdana" w:hAnsiTheme="minorHAnsi" w:cstheme="minorHAnsi"/>
          <w:spacing w:val="-1"/>
          <w:sz w:val="22"/>
          <w:szCs w:val="22"/>
        </w:rPr>
        <w:t>037</w:t>
      </w:r>
    </w:p>
    <w:sectPr w:rsidR="000A05E0" w:rsidRPr="00C4249A">
      <w:pgSz w:w="11920" w:h="16840"/>
      <w:pgMar w:top="940" w:right="1000" w:bottom="280" w:left="134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5A0FE" w14:textId="77777777" w:rsidR="000A429B" w:rsidRDefault="000A429B">
      <w:r>
        <w:separator/>
      </w:r>
    </w:p>
  </w:endnote>
  <w:endnote w:type="continuationSeparator" w:id="0">
    <w:p w14:paraId="504AEF8D" w14:textId="77777777" w:rsidR="000A429B" w:rsidRDefault="000A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6B810" w14:textId="77777777" w:rsidR="000A429B" w:rsidRDefault="000A429B">
      <w:r>
        <w:separator/>
      </w:r>
    </w:p>
  </w:footnote>
  <w:footnote w:type="continuationSeparator" w:id="0">
    <w:p w14:paraId="2CA2FA62" w14:textId="77777777" w:rsidR="000A429B" w:rsidRDefault="000A4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1375" w14:textId="21D067C6" w:rsidR="000A05E0" w:rsidRDefault="000A05E0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1D22"/>
    <w:multiLevelType w:val="multilevel"/>
    <w:tmpl w:val="8C2609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5E0"/>
    <w:rsid w:val="000A05E0"/>
    <w:rsid w:val="000A429B"/>
    <w:rsid w:val="00C4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211A6"/>
  <w15:docId w15:val="{F21B2B40-30E2-42F4-87D1-A76B4E70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4249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2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taracorp.com/" TargetMode="External"/><Relationship Id="rId13" Type="http://schemas.openxmlformats.org/officeDocument/2006/relationships/hyperlink" Target="https://courses.edx.org/certificates/0b7bf53571d2470ab2471d69756f1b0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jda.com/" TargetMode="External"/><Relationship Id="rId12" Type="http://schemas.openxmlformats.org/officeDocument/2006/relationships/hyperlink" Target="https://www.britishcouncil.in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scubeindia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y.com/EM/en/About-us/Shared-Services-Cente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wb.edu.in/twb-fundamental-certification-program-in-instructional-design/" TargetMode="External"/><Relationship Id="rId10" Type="http://schemas.openxmlformats.org/officeDocument/2006/relationships/hyperlink" Target="http://www.progress.com/en/index.htm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edx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883</Words>
  <Characters>5037</Characters>
  <Application>Microsoft Office Word</Application>
  <DocSecurity>0</DocSecurity>
  <Lines>41</Lines>
  <Paragraphs>11</Paragraphs>
  <ScaleCrop>false</ScaleCrop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2021-06-23T15:10:00Z</dcterms:created>
  <dcterms:modified xsi:type="dcterms:W3CDTF">2021-06-23T15:12:00Z</dcterms:modified>
</cp:coreProperties>
</file>